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CC4" w:rsidRDefault="00B11CC4" w:rsidP="00092BBB">
      <w:pPr>
        <w:shd w:val="clear" w:color="auto" w:fill="FFFFFF"/>
        <w:tabs>
          <w:tab w:val="left" w:pos="480"/>
        </w:tabs>
        <w:autoSpaceDE w:val="0"/>
        <w:autoSpaceDN w:val="0"/>
        <w:adjustRightInd w:val="0"/>
        <w:spacing w:line="25" w:lineRule="atLeast"/>
        <w:ind w:firstLine="240"/>
        <w:jc w:val="center"/>
        <w:rPr>
          <w:rFonts w:cs="Times New Roman"/>
          <w:b/>
          <w:bCs/>
        </w:rPr>
      </w:pPr>
    </w:p>
    <w:p w:rsidR="00B11CC4" w:rsidRPr="00092BBB" w:rsidRDefault="00B11CC4" w:rsidP="00092BBB">
      <w:pPr>
        <w:shd w:val="clear" w:color="auto" w:fill="FFFFFF"/>
        <w:tabs>
          <w:tab w:val="left" w:pos="480"/>
        </w:tabs>
        <w:autoSpaceDE w:val="0"/>
        <w:autoSpaceDN w:val="0"/>
        <w:adjustRightInd w:val="0"/>
        <w:spacing w:line="25" w:lineRule="atLeast"/>
        <w:ind w:firstLine="240"/>
        <w:jc w:val="center"/>
        <w:rPr>
          <w:rFonts w:cs="Times New Roman"/>
          <w:b/>
          <w:bCs/>
        </w:rPr>
      </w:pPr>
      <w:r w:rsidRPr="00092BBB">
        <w:rPr>
          <w:rFonts w:cs="Times New Roman"/>
          <w:b/>
          <w:bCs/>
        </w:rPr>
        <w:t>Содержание курса (</w:t>
      </w:r>
      <w:r w:rsidRPr="00092BBB">
        <w:rPr>
          <w:rFonts w:cs="Times New Roman"/>
          <w:b/>
          <w:bCs/>
          <w:lang w:val="en-US"/>
        </w:rPr>
        <w:t>68</w:t>
      </w:r>
      <w:r w:rsidRPr="00092BBB">
        <w:rPr>
          <w:rFonts w:cs="Times New Roman"/>
          <w:b/>
          <w:bCs/>
        </w:rPr>
        <w:t>ч)</w:t>
      </w:r>
    </w:p>
    <w:p w:rsidR="00B11CC4" w:rsidRPr="00092BBB" w:rsidRDefault="00B11CC4" w:rsidP="00092BBB">
      <w:pPr>
        <w:shd w:val="clear" w:color="auto" w:fill="FFFFFF"/>
        <w:tabs>
          <w:tab w:val="left" w:pos="480"/>
        </w:tabs>
        <w:autoSpaceDE w:val="0"/>
        <w:autoSpaceDN w:val="0"/>
        <w:adjustRightInd w:val="0"/>
        <w:spacing w:line="25" w:lineRule="atLeast"/>
        <w:ind w:firstLine="240"/>
        <w:jc w:val="center"/>
        <w:rPr>
          <w:rFonts w:cs="Times New Roman"/>
          <w:b/>
          <w:bCs/>
        </w:rPr>
      </w:pPr>
    </w:p>
    <w:tbl>
      <w:tblPr>
        <w:tblW w:w="0" w:type="auto"/>
        <w:tblInd w:w="26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4"/>
        <w:gridCol w:w="3306"/>
        <w:gridCol w:w="2126"/>
      </w:tblGrid>
      <w:tr w:rsidR="00B11CC4" w:rsidRPr="00092BBB" w:rsidTr="00933A88">
        <w:tc>
          <w:tcPr>
            <w:tcW w:w="534" w:type="dxa"/>
          </w:tcPr>
          <w:p w:rsidR="00B11CC4" w:rsidRPr="00092BBB" w:rsidRDefault="00B11CC4" w:rsidP="00F458B1">
            <w:pPr>
              <w:tabs>
                <w:tab w:val="left" w:pos="480"/>
              </w:tabs>
              <w:spacing w:line="25" w:lineRule="atLeast"/>
              <w:jc w:val="center"/>
              <w:rPr>
                <w:rFonts w:eastAsia="Times New Roman" w:cs="Times New Roman"/>
                <w:b/>
                <w:i/>
              </w:rPr>
            </w:pPr>
            <w:r w:rsidRPr="00092BBB">
              <w:rPr>
                <w:rFonts w:eastAsia="Times New Roman" w:cs="Times New Roman"/>
                <w:b/>
                <w:i/>
              </w:rPr>
              <w:t>№</w:t>
            </w:r>
          </w:p>
        </w:tc>
        <w:tc>
          <w:tcPr>
            <w:tcW w:w="3306" w:type="dxa"/>
          </w:tcPr>
          <w:p w:rsidR="00B11CC4" w:rsidRPr="00092BBB" w:rsidRDefault="00B11CC4" w:rsidP="00F458B1">
            <w:pPr>
              <w:tabs>
                <w:tab w:val="left" w:pos="480"/>
              </w:tabs>
              <w:spacing w:line="25" w:lineRule="atLeast"/>
              <w:jc w:val="center"/>
              <w:rPr>
                <w:rFonts w:eastAsia="Times New Roman" w:cs="Times New Roman"/>
                <w:b/>
                <w:i/>
              </w:rPr>
            </w:pPr>
            <w:r w:rsidRPr="00092BBB">
              <w:rPr>
                <w:rFonts w:eastAsia="Times New Roman" w:cs="Times New Roman"/>
                <w:b/>
                <w:i/>
              </w:rPr>
              <w:t>Наименование разделов и тем</w:t>
            </w:r>
          </w:p>
        </w:tc>
        <w:tc>
          <w:tcPr>
            <w:tcW w:w="2126" w:type="dxa"/>
          </w:tcPr>
          <w:p w:rsidR="00B11CC4" w:rsidRPr="00092BBB" w:rsidRDefault="00B11CC4" w:rsidP="00F458B1">
            <w:pPr>
              <w:tabs>
                <w:tab w:val="left" w:pos="480"/>
              </w:tabs>
              <w:spacing w:line="25" w:lineRule="atLeast"/>
              <w:jc w:val="center"/>
              <w:rPr>
                <w:rFonts w:eastAsia="Times New Roman" w:cs="Times New Roman"/>
                <w:b/>
                <w:i/>
              </w:rPr>
            </w:pPr>
            <w:r w:rsidRPr="00092BBB">
              <w:rPr>
                <w:rFonts w:eastAsia="Times New Roman" w:cs="Times New Roman"/>
                <w:b/>
                <w:i/>
              </w:rPr>
              <w:t>Всего часов</w:t>
            </w:r>
          </w:p>
        </w:tc>
      </w:tr>
      <w:tr w:rsidR="00B11CC4" w:rsidRPr="00092BBB" w:rsidTr="00933A88">
        <w:tc>
          <w:tcPr>
            <w:tcW w:w="534" w:type="dxa"/>
          </w:tcPr>
          <w:p w:rsidR="00B11CC4" w:rsidRPr="00092BBB" w:rsidRDefault="00B11CC4" w:rsidP="00F458B1">
            <w:pPr>
              <w:tabs>
                <w:tab w:val="left" w:pos="480"/>
              </w:tabs>
              <w:spacing w:line="25" w:lineRule="atLeast"/>
              <w:jc w:val="center"/>
              <w:rPr>
                <w:rFonts w:eastAsia="Times New Roman" w:cs="Times New Roman"/>
              </w:rPr>
            </w:pPr>
            <w:r w:rsidRPr="00092BBB">
              <w:rPr>
                <w:rFonts w:eastAsia="Times New Roman" w:cs="Times New Roman"/>
              </w:rPr>
              <w:t>1</w:t>
            </w:r>
          </w:p>
        </w:tc>
        <w:tc>
          <w:tcPr>
            <w:tcW w:w="3306" w:type="dxa"/>
          </w:tcPr>
          <w:p w:rsidR="00B11CC4" w:rsidRPr="00092BBB" w:rsidRDefault="00B11CC4" w:rsidP="00F458B1">
            <w:pPr>
              <w:tabs>
                <w:tab w:val="left" w:pos="480"/>
              </w:tabs>
              <w:spacing w:line="25" w:lineRule="atLeast"/>
              <w:rPr>
                <w:rFonts w:eastAsia="Times New Roman" w:cs="Times New Roman"/>
              </w:rPr>
            </w:pPr>
            <w:r w:rsidRPr="00092BBB">
              <w:rPr>
                <w:rFonts w:eastAsia="Times New Roman" w:cs="Times New Roman"/>
              </w:rPr>
              <w:t>Где мы живём?</w:t>
            </w:r>
          </w:p>
        </w:tc>
        <w:tc>
          <w:tcPr>
            <w:tcW w:w="2126" w:type="dxa"/>
          </w:tcPr>
          <w:p w:rsidR="00B11CC4" w:rsidRPr="00092BBB" w:rsidRDefault="00B11CC4" w:rsidP="00F458B1">
            <w:pPr>
              <w:tabs>
                <w:tab w:val="left" w:pos="480"/>
              </w:tabs>
              <w:spacing w:line="25" w:lineRule="atLeast"/>
              <w:jc w:val="center"/>
              <w:rPr>
                <w:rFonts w:eastAsia="Times New Roman" w:cs="Times New Roman"/>
                <w:lang w:val="en-US"/>
              </w:rPr>
            </w:pPr>
            <w:r w:rsidRPr="00092BBB">
              <w:rPr>
                <w:rFonts w:eastAsia="Times New Roman" w:cs="Times New Roman"/>
                <w:lang w:val="en-US"/>
              </w:rPr>
              <w:t>4</w:t>
            </w:r>
          </w:p>
        </w:tc>
      </w:tr>
      <w:tr w:rsidR="00B11CC4" w:rsidRPr="00092BBB" w:rsidTr="00933A88">
        <w:tc>
          <w:tcPr>
            <w:tcW w:w="534" w:type="dxa"/>
          </w:tcPr>
          <w:p w:rsidR="00B11CC4" w:rsidRPr="00092BBB" w:rsidRDefault="00B11CC4" w:rsidP="00F458B1">
            <w:pPr>
              <w:tabs>
                <w:tab w:val="left" w:pos="480"/>
              </w:tabs>
              <w:spacing w:line="25" w:lineRule="atLeast"/>
              <w:jc w:val="center"/>
              <w:rPr>
                <w:rFonts w:eastAsia="Times New Roman" w:cs="Times New Roman"/>
              </w:rPr>
            </w:pPr>
            <w:r w:rsidRPr="00092BBB">
              <w:rPr>
                <w:rFonts w:eastAsia="Times New Roman" w:cs="Times New Roman"/>
              </w:rPr>
              <w:t>2</w:t>
            </w:r>
          </w:p>
        </w:tc>
        <w:tc>
          <w:tcPr>
            <w:tcW w:w="3306" w:type="dxa"/>
          </w:tcPr>
          <w:p w:rsidR="00B11CC4" w:rsidRPr="00092BBB" w:rsidRDefault="00B11CC4" w:rsidP="00F458B1">
            <w:pPr>
              <w:tabs>
                <w:tab w:val="left" w:pos="480"/>
              </w:tabs>
              <w:spacing w:line="25" w:lineRule="atLeast"/>
              <w:rPr>
                <w:rFonts w:eastAsia="Times New Roman" w:cs="Times New Roman"/>
              </w:rPr>
            </w:pPr>
            <w:r w:rsidRPr="00092BBB">
              <w:rPr>
                <w:rFonts w:eastAsia="Times New Roman" w:cs="Times New Roman"/>
              </w:rPr>
              <w:t xml:space="preserve">Природа </w:t>
            </w:r>
          </w:p>
        </w:tc>
        <w:tc>
          <w:tcPr>
            <w:tcW w:w="2126" w:type="dxa"/>
          </w:tcPr>
          <w:p w:rsidR="00B11CC4" w:rsidRPr="00092BBB" w:rsidRDefault="00B11CC4" w:rsidP="00F458B1">
            <w:pPr>
              <w:tabs>
                <w:tab w:val="left" w:pos="480"/>
              </w:tabs>
              <w:spacing w:line="25" w:lineRule="atLeast"/>
              <w:jc w:val="center"/>
              <w:rPr>
                <w:rFonts w:eastAsia="Times New Roman" w:cs="Times New Roman"/>
                <w:lang w:val="en-US"/>
              </w:rPr>
            </w:pPr>
            <w:r w:rsidRPr="00092BBB">
              <w:rPr>
                <w:rFonts w:eastAsia="Times New Roman" w:cs="Times New Roman"/>
              </w:rPr>
              <w:t>2</w:t>
            </w:r>
            <w:r w:rsidRPr="00092BBB">
              <w:rPr>
                <w:rFonts w:eastAsia="Times New Roman" w:cs="Times New Roman"/>
                <w:lang w:val="en-US"/>
              </w:rPr>
              <w:t>0</w:t>
            </w:r>
          </w:p>
        </w:tc>
      </w:tr>
      <w:tr w:rsidR="00B11CC4" w:rsidRPr="00092BBB" w:rsidTr="00933A88">
        <w:tc>
          <w:tcPr>
            <w:tcW w:w="534" w:type="dxa"/>
          </w:tcPr>
          <w:p w:rsidR="00B11CC4" w:rsidRPr="00092BBB" w:rsidRDefault="00B11CC4" w:rsidP="00F458B1">
            <w:pPr>
              <w:tabs>
                <w:tab w:val="left" w:pos="480"/>
              </w:tabs>
              <w:spacing w:line="25" w:lineRule="atLeast"/>
              <w:jc w:val="center"/>
              <w:rPr>
                <w:rFonts w:eastAsia="Times New Roman" w:cs="Times New Roman"/>
              </w:rPr>
            </w:pPr>
            <w:r w:rsidRPr="00092BBB">
              <w:rPr>
                <w:rFonts w:eastAsia="Times New Roman" w:cs="Times New Roman"/>
              </w:rPr>
              <w:t>3</w:t>
            </w:r>
          </w:p>
        </w:tc>
        <w:tc>
          <w:tcPr>
            <w:tcW w:w="3306" w:type="dxa"/>
          </w:tcPr>
          <w:p w:rsidR="00B11CC4" w:rsidRPr="00092BBB" w:rsidRDefault="00B11CC4" w:rsidP="00F458B1">
            <w:pPr>
              <w:tabs>
                <w:tab w:val="left" w:pos="480"/>
              </w:tabs>
              <w:spacing w:line="25" w:lineRule="atLeast"/>
              <w:rPr>
                <w:rFonts w:eastAsia="Times New Roman" w:cs="Times New Roman"/>
              </w:rPr>
            </w:pPr>
            <w:r w:rsidRPr="00092BBB">
              <w:rPr>
                <w:rFonts w:eastAsia="Times New Roman" w:cs="Times New Roman"/>
              </w:rPr>
              <w:t>Жизнь города и села</w:t>
            </w:r>
          </w:p>
        </w:tc>
        <w:tc>
          <w:tcPr>
            <w:tcW w:w="2126" w:type="dxa"/>
          </w:tcPr>
          <w:p w:rsidR="00B11CC4" w:rsidRPr="00092BBB" w:rsidRDefault="00B11CC4" w:rsidP="00F458B1">
            <w:pPr>
              <w:tabs>
                <w:tab w:val="left" w:pos="480"/>
              </w:tabs>
              <w:spacing w:line="25" w:lineRule="atLeast"/>
              <w:jc w:val="center"/>
              <w:rPr>
                <w:rFonts w:eastAsia="Times New Roman" w:cs="Times New Roman"/>
              </w:rPr>
            </w:pPr>
            <w:r w:rsidRPr="00092BBB">
              <w:rPr>
                <w:rFonts w:eastAsia="Times New Roman" w:cs="Times New Roman"/>
              </w:rPr>
              <w:t>10</w:t>
            </w:r>
          </w:p>
        </w:tc>
      </w:tr>
      <w:tr w:rsidR="00B11CC4" w:rsidRPr="00092BBB" w:rsidTr="00933A88">
        <w:tc>
          <w:tcPr>
            <w:tcW w:w="534" w:type="dxa"/>
          </w:tcPr>
          <w:p w:rsidR="00B11CC4" w:rsidRPr="00092BBB" w:rsidRDefault="00B11CC4" w:rsidP="00F458B1">
            <w:pPr>
              <w:tabs>
                <w:tab w:val="left" w:pos="480"/>
              </w:tabs>
              <w:spacing w:line="25" w:lineRule="atLeast"/>
              <w:jc w:val="center"/>
              <w:rPr>
                <w:rFonts w:eastAsia="Times New Roman" w:cs="Times New Roman"/>
              </w:rPr>
            </w:pPr>
            <w:r w:rsidRPr="00092BBB">
              <w:rPr>
                <w:rFonts w:eastAsia="Times New Roman" w:cs="Times New Roman"/>
              </w:rPr>
              <w:t>4</w:t>
            </w:r>
          </w:p>
        </w:tc>
        <w:tc>
          <w:tcPr>
            <w:tcW w:w="3306" w:type="dxa"/>
          </w:tcPr>
          <w:p w:rsidR="00B11CC4" w:rsidRPr="00092BBB" w:rsidRDefault="00B11CC4" w:rsidP="00F458B1">
            <w:pPr>
              <w:tabs>
                <w:tab w:val="left" w:pos="480"/>
              </w:tabs>
              <w:spacing w:line="25" w:lineRule="atLeast"/>
              <w:rPr>
                <w:rFonts w:eastAsia="Times New Roman" w:cs="Times New Roman"/>
              </w:rPr>
            </w:pPr>
            <w:r w:rsidRPr="00092BBB">
              <w:rPr>
                <w:rFonts w:eastAsia="Times New Roman" w:cs="Times New Roman"/>
              </w:rPr>
              <w:t>Здоровье и безопасность</w:t>
            </w:r>
          </w:p>
        </w:tc>
        <w:tc>
          <w:tcPr>
            <w:tcW w:w="2126" w:type="dxa"/>
          </w:tcPr>
          <w:p w:rsidR="00B11CC4" w:rsidRPr="00092BBB" w:rsidRDefault="00B11CC4" w:rsidP="00F458B1">
            <w:pPr>
              <w:tabs>
                <w:tab w:val="left" w:pos="480"/>
              </w:tabs>
              <w:spacing w:line="25" w:lineRule="atLeast"/>
              <w:jc w:val="center"/>
              <w:rPr>
                <w:rFonts w:eastAsia="Times New Roman" w:cs="Times New Roman"/>
                <w:lang w:val="en-US"/>
              </w:rPr>
            </w:pPr>
            <w:r w:rsidRPr="00092BBB">
              <w:rPr>
                <w:rFonts w:eastAsia="Times New Roman" w:cs="Times New Roman"/>
                <w:lang w:val="en-US"/>
              </w:rPr>
              <w:t>9</w:t>
            </w:r>
          </w:p>
        </w:tc>
      </w:tr>
      <w:tr w:rsidR="00B11CC4" w:rsidRPr="00092BBB" w:rsidTr="00933A88">
        <w:tc>
          <w:tcPr>
            <w:tcW w:w="534" w:type="dxa"/>
          </w:tcPr>
          <w:p w:rsidR="00B11CC4" w:rsidRPr="00092BBB" w:rsidRDefault="00B11CC4" w:rsidP="00F458B1">
            <w:pPr>
              <w:tabs>
                <w:tab w:val="left" w:pos="480"/>
              </w:tabs>
              <w:spacing w:line="25" w:lineRule="atLeast"/>
              <w:jc w:val="center"/>
              <w:rPr>
                <w:rFonts w:eastAsia="Times New Roman" w:cs="Times New Roman"/>
              </w:rPr>
            </w:pPr>
            <w:r w:rsidRPr="00092BBB">
              <w:rPr>
                <w:rFonts w:eastAsia="Times New Roman" w:cs="Times New Roman"/>
              </w:rPr>
              <w:t>5</w:t>
            </w:r>
          </w:p>
        </w:tc>
        <w:tc>
          <w:tcPr>
            <w:tcW w:w="3306" w:type="dxa"/>
          </w:tcPr>
          <w:p w:rsidR="00B11CC4" w:rsidRPr="00092BBB" w:rsidRDefault="00B11CC4" w:rsidP="00F458B1">
            <w:pPr>
              <w:tabs>
                <w:tab w:val="left" w:pos="480"/>
              </w:tabs>
              <w:spacing w:line="25" w:lineRule="atLeast"/>
              <w:rPr>
                <w:rFonts w:eastAsia="Times New Roman" w:cs="Times New Roman"/>
              </w:rPr>
            </w:pPr>
            <w:r w:rsidRPr="00092BBB">
              <w:rPr>
                <w:rFonts w:eastAsia="Times New Roman" w:cs="Times New Roman"/>
              </w:rPr>
              <w:t xml:space="preserve">Общение </w:t>
            </w:r>
          </w:p>
        </w:tc>
        <w:tc>
          <w:tcPr>
            <w:tcW w:w="2126" w:type="dxa"/>
          </w:tcPr>
          <w:p w:rsidR="00B11CC4" w:rsidRPr="00092BBB" w:rsidRDefault="00B11CC4" w:rsidP="00F458B1">
            <w:pPr>
              <w:tabs>
                <w:tab w:val="left" w:pos="480"/>
              </w:tabs>
              <w:spacing w:line="25" w:lineRule="atLeast"/>
              <w:jc w:val="center"/>
              <w:rPr>
                <w:rFonts w:eastAsia="Times New Roman" w:cs="Times New Roman"/>
                <w:lang w:val="en-US"/>
              </w:rPr>
            </w:pPr>
            <w:r w:rsidRPr="00092BBB">
              <w:rPr>
                <w:rFonts w:eastAsia="Times New Roman" w:cs="Times New Roman"/>
                <w:lang w:val="en-US"/>
              </w:rPr>
              <w:t>7</w:t>
            </w:r>
          </w:p>
        </w:tc>
      </w:tr>
      <w:tr w:rsidR="00B11CC4" w:rsidRPr="00092BBB" w:rsidTr="00933A88">
        <w:tc>
          <w:tcPr>
            <w:tcW w:w="534" w:type="dxa"/>
          </w:tcPr>
          <w:p w:rsidR="00B11CC4" w:rsidRPr="00092BBB" w:rsidRDefault="00B11CC4" w:rsidP="00F458B1">
            <w:pPr>
              <w:tabs>
                <w:tab w:val="left" w:pos="480"/>
              </w:tabs>
              <w:spacing w:line="25" w:lineRule="atLeast"/>
              <w:jc w:val="center"/>
              <w:rPr>
                <w:rFonts w:eastAsia="Times New Roman" w:cs="Times New Roman"/>
              </w:rPr>
            </w:pPr>
            <w:r w:rsidRPr="00092BBB">
              <w:rPr>
                <w:rFonts w:eastAsia="Times New Roman" w:cs="Times New Roman"/>
              </w:rPr>
              <w:t>6</w:t>
            </w:r>
          </w:p>
        </w:tc>
        <w:tc>
          <w:tcPr>
            <w:tcW w:w="3306" w:type="dxa"/>
          </w:tcPr>
          <w:p w:rsidR="00B11CC4" w:rsidRPr="00092BBB" w:rsidRDefault="00B11CC4" w:rsidP="00F458B1">
            <w:pPr>
              <w:tabs>
                <w:tab w:val="left" w:pos="480"/>
              </w:tabs>
              <w:spacing w:line="25" w:lineRule="atLeast"/>
              <w:rPr>
                <w:rFonts w:eastAsia="Times New Roman" w:cs="Times New Roman"/>
              </w:rPr>
            </w:pPr>
            <w:r w:rsidRPr="00092BBB">
              <w:rPr>
                <w:rFonts w:eastAsia="Times New Roman" w:cs="Times New Roman"/>
              </w:rPr>
              <w:t xml:space="preserve">Путешествия </w:t>
            </w:r>
          </w:p>
        </w:tc>
        <w:tc>
          <w:tcPr>
            <w:tcW w:w="2126" w:type="dxa"/>
          </w:tcPr>
          <w:p w:rsidR="00B11CC4" w:rsidRPr="00092BBB" w:rsidRDefault="00B11CC4" w:rsidP="00F458B1">
            <w:pPr>
              <w:tabs>
                <w:tab w:val="left" w:pos="480"/>
              </w:tabs>
              <w:spacing w:line="25" w:lineRule="atLeast"/>
              <w:jc w:val="center"/>
              <w:rPr>
                <w:rFonts w:eastAsia="Times New Roman" w:cs="Times New Roman"/>
              </w:rPr>
            </w:pPr>
            <w:r w:rsidRPr="00092BBB">
              <w:rPr>
                <w:rFonts w:eastAsia="Times New Roman" w:cs="Times New Roman"/>
              </w:rPr>
              <w:t>18</w:t>
            </w:r>
          </w:p>
        </w:tc>
      </w:tr>
      <w:tr w:rsidR="00B11CC4" w:rsidRPr="00092BBB" w:rsidTr="00933A88">
        <w:tc>
          <w:tcPr>
            <w:tcW w:w="534" w:type="dxa"/>
          </w:tcPr>
          <w:p w:rsidR="00B11CC4" w:rsidRPr="00092BBB" w:rsidRDefault="00B11CC4" w:rsidP="00F458B1">
            <w:pPr>
              <w:tabs>
                <w:tab w:val="left" w:pos="480"/>
              </w:tabs>
              <w:spacing w:line="25" w:lineRule="atLeast"/>
              <w:jc w:val="center"/>
              <w:rPr>
                <w:rFonts w:eastAsia="Times New Roman" w:cs="Times New Roman"/>
              </w:rPr>
            </w:pPr>
          </w:p>
        </w:tc>
        <w:tc>
          <w:tcPr>
            <w:tcW w:w="3306" w:type="dxa"/>
          </w:tcPr>
          <w:p w:rsidR="00B11CC4" w:rsidRPr="00092BBB" w:rsidRDefault="00B11CC4" w:rsidP="00F458B1">
            <w:pPr>
              <w:tabs>
                <w:tab w:val="left" w:pos="480"/>
              </w:tabs>
              <w:spacing w:line="25" w:lineRule="atLeast"/>
              <w:jc w:val="right"/>
              <w:rPr>
                <w:rFonts w:eastAsia="Times New Roman" w:cs="Times New Roman"/>
              </w:rPr>
            </w:pPr>
            <w:r w:rsidRPr="00092BBB">
              <w:rPr>
                <w:rFonts w:eastAsia="Times New Roman" w:cs="Times New Roman"/>
              </w:rPr>
              <w:t>Итого:</w:t>
            </w:r>
          </w:p>
        </w:tc>
        <w:tc>
          <w:tcPr>
            <w:tcW w:w="2126" w:type="dxa"/>
          </w:tcPr>
          <w:p w:rsidR="00B11CC4" w:rsidRPr="00092BBB" w:rsidRDefault="00B11CC4" w:rsidP="00F458B1">
            <w:pPr>
              <w:tabs>
                <w:tab w:val="left" w:pos="480"/>
              </w:tabs>
              <w:spacing w:line="25" w:lineRule="atLeast"/>
              <w:jc w:val="center"/>
              <w:rPr>
                <w:rFonts w:eastAsia="Times New Roman" w:cs="Times New Roman"/>
              </w:rPr>
            </w:pPr>
            <w:r w:rsidRPr="00092BBB">
              <w:rPr>
                <w:rFonts w:eastAsia="Times New Roman" w:cs="Times New Roman"/>
              </w:rPr>
              <w:t>68</w:t>
            </w:r>
          </w:p>
        </w:tc>
      </w:tr>
    </w:tbl>
    <w:p w:rsidR="00B11CC4" w:rsidRDefault="00B11CC4" w:rsidP="00092BBB">
      <w:pPr>
        <w:tabs>
          <w:tab w:val="left" w:pos="480"/>
        </w:tabs>
        <w:spacing w:line="25" w:lineRule="atLeast"/>
        <w:ind w:firstLine="240"/>
        <w:jc w:val="center"/>
        <w:rPr>
          <w:rFonts w:eastAsia="Times New Roman" w:cs="Times New Roman"/>
          <w:b/>
          <w:bCs/>
        </w:rPr>
      </w:pPr>
    </w:p>
    <w:p w:rsidR="00B11CC4" w:rsidRPr="00092BBB" w:rsidRDefault="00B11CC4" w:rsidP="00092BBB">
      <w:pPr>
        <w:tabs>
          <w:tab w:val="left" w:pos="480"/>
        </w:tabs>
        <w:spacing w:line="25" w:lineRule="atLeast"/>
        <w:ind w:firstLine="240"/>
        <w:jc w:val="center"/>
        <w:rPr>
          <w:rFonts w:eastAsia="Times New Roman" w:cs="Times New Roman"/>
          <w:b/>
          <w:bCs/>
        </w:rPr>
      </w:pPr>
      <w:r w:rsidRPr="00092BBB">
        <w:rPr>
          <w:rFonts w:eastAsia="Times New Roman" w:cs="Times New Roman"/>
          <w:b/>
          <w:bCs/>
        </w:rPr>
        <w:t>Где мы живём? (4 часа)</w:t>
      </w:r>
    </w:p>
    <w:p w:rsidR="00B11CC4" w:rsidRPr="00092BBB" w:rsidRDefault="00B11CC4" w:rsidP="00092BBB">
      <w:pPr>
        <w:tabs>
          <w:tab w:val="left" w:pos="480"/>
        </w:tabs>
        <w:spacing w:line="25" w:lineRule="atLeast"/>
        <w:ind w:firstLine="240"/>
        <w:jc w:val="both"/>
        <w:rPr>
          <w:rFonts w:eastAsia="Times New Roman" w:cs="Times New Roman"/>
          <w:b/>
          <w:bCs/>
        </w:rPr>
      </w:pPr>
      <w:r w:rsidRPr="00092BBB">
        <w:rPr>
          <w:rFonts w:eastAsia="Times New Roman" w:cs="Times New Roman"/>
          <w:bCs/>
        </w:rPr>
        <w:t>Где мы живём. Наш «адрес» в мире: планета -  Земля, страна - Россия, название нашего посёлка, что мы называем родным краем (район, область). Флаг, герб, гимн России. Что нас окружает. Солнце, воздух. Вода, растения. Животные- всё это окружающая нас природа. Разнообразные вещи, машины, дома - это то, что сделано и построено руками людей. Наше отношение к окружающему.</w:t>
      </w:r>
    </w:p>
    <w:p w:rsidR="00B11CC4" w:rsidRDefault="00B11CC4" w:rsidP="00092BBB">
      <w:pPr>
        <w:tabs>
          <w:tab w:val="left" w:pos="480"/>
        </w:tabs>
        <w:spacing w:line="25" w:lineRule="atLeast"/>
        <w:ind w:firstLine="240"/>
        <w:jc w:val="center"/>
        <w:rPr>
          <w:rFonts w:eastAsia="Times New Roman" w:cs="Times New Roman"/>
          <w:b/>
          <w:bCs/>
        </w:rPr>
      </w:pPr>
    </w:p>
    <w:p w:rsidR="00B11CC4" w:rsidRPr="00092BBB" w:rsidRDefault="00B11CC4" w:rsidP="00092BBB">
      <w:pPr>
        <w:tabs>
          <w:tab w:val="left" w:pos="480"/>
        </w:tabs>
        <w:spacing w:line="25" w:lineRule="atLeast"/>
        <w:ind w:firstLine="240"/>
        <w:jc w:val="center"/>
        <w:rPr>
          <w:rFonts w:eastAsia="Times New Roman" w:cs="Times New Roman"/>
          <w:b/>
          <w:bCs/>
        </w:rPr>
      </w:pPr>
      <w:r w:rsidRPr="00092BBB">
        <w:rPr>
          <w:rFonts w:eastAsia="Times New Roman" w:cs="Times New Roman"/>
          <w:b/>
          <w:bCs/>
        </w:rPr>
        <w:t>Природа (20 часов)</w:t>
      </w:r>
    </w:p>
    <w:p w:rsidR="00B11CC4" w:rsidRPr="00092BBB" w:rsidRDefault="00B11CC4" w:rsidP="00092BBB">
      <w:pPr>
        <w:tabs>
          <w:tab w:val="left" w:pos="480"/>
        </w:tabs>
        <w:spacing w:line="25" w:lineRule="atLeast"/>
        <w:ind w:firstLine="240"/>
        <w:jc w:val="both"/>
        <w:rPr>
          <w:rFonts w:eastAsia="Times New Roman" w:cs="Times New Roman"/>
          <w:bCs/>
        </w:rPr>
      </w:pPr>
      <w:r w:rsidRPr="00092BBB">
        <w:rPr>
          <w:rFonts w:eastAsia="Times New Roman" w:cs="Times New Roman"/>
          <w:bCs/>
        </w:rPr>
        <w:t>Неживая и живая природа, связь между ними. Солнце- источник света и тепла для всего живого. Явления природы. Температура и термометр. Что такое погода. Звёздное небо. Созвездия, представления о зодиакальных созвездиях. Горные породы и минералы. Гранит и его состав. Как люди используют богатства земных кладовых. Воздух и вода, их значение для растений, животных, человека. Загрязнение воздуха и воды, защита воздуха и воды от загрязнения. Какие бывают растения: деревья, кустарники, травы; их существенные признаки. Дикорастущие и культурные растения. Комнатные растения. Какие бывают животные: насекомые, рыбы, птицы, звери; их существенные признаки, уход за ними. Дикие и домашние животные.  Сезонные изменения в природе (осенние явления).  Кошки и собаки различных пород. Уход  за домашними питомцами. Животные живого уголка. Экологические связи между растениями и животными: растения - пища и укрытие для животных; животные – распространители плодов и семян растений. Отрицательное влияние людей на растения и животных (сбор букетов, обламывание ветвей). Вырубка лесов, вылов красивых насекомых. Неумеренная охота и рыбная ловля, разорение птичьих гнёзд и муравейников. Охрана растений и животных своего края. Красная книга России: знакомство с отдельными растениями, животными. Меры их охраны. Правила поведения в природе.</w:t>
      </w:r>
    </w:p>
    <w:p w:rsidR="00B11CC4" w:rsidRPr="00092BBB" w:rsidRDefault="00B11CC4" w:rsidP="00092BBB">
      <w:pPr>
        <w:tabs>
          <w:tab w:val="left" w:pos="480"/>
        </w:tabs>
        <w:spacing w:line="25" w:lineRule="atLeast"/>
        <w:ind w:firstLine="240"/>
        <w:jc w:val="both"/>
        <w:rPr>
          <w:rFonts w:eastAsia="Times New Roman" w:cs="Times New Roman"/>
          <w:bCs/>
        </w:rPr>
      </w:pPr>
      <w:r w:rsidRPr="00092BBB">
        <w:rPr>
          <w:rFonts w:eastAsia="Times New Roman" w:cs="Times New Roman"/>
          <w:b/>
          <w:bCs/>
        </w:rPr>
        <w:t xml:space="preserve">Экскурсия: </w:t>
      </w:r>
      <w:r w:rsidRPr="00092BBB">
        <w:rPr>
          <w:rFonts w:eastAsia="Times New Roman" w:cs="Times New Roman"/>
          <w:bCs/>
        </w:rPr>
        <w:t>наблюдение осенних изменений в природе.</w:t>
      </w:r>
    </w:p>
    <w:p w:rsidR="00B11CC4" w:rsidRPr="00092BBB" w:rsidRDefault="00B11CC4" w:rsidP="00092BBB">
      <w:pPr>
        <w:tabs>
          <w:tab w:val="left" w:pos="480"/>
        </w:tabs>
        <w:spacing w:line="25" w:lineRule="atLeast"/>
        <w:ind w:firstLine="240"/>
        <w:jc w:val="both"/>
        <w:rPr>
          <w:rFonts w:eastAsia="Times New Roman" w:cs="Times New Roman"/>
          <w:bCs/>
        </w:rPr>
      </w:pPr>
      <w:r w:rsidRPr="00092BBB">
        <w:rPr>
          <w:rFonts w:eastAsia="Times New Roman" w:cs="Times New Roman"/>
          <w:b/>
          <w:bCs/>
        </w:rPr>
        <w:t xml:space="preserve">Практическая работа: </w:t>
      </w:r>
      <w:r w:rsidRPr="00092BBB">
        <w:rPr>
          <w:rFonts w:eastAsia="Times New Roman" w:cs="Times New Roman"/>
          <w:bCs/>
        </w:rPr>
        <w:t xml:space="preserve">знакомство с устройством термометра, измерение температуры воздуха, воды, тела человека; знакомство с горными породами и минералами; сравнительное исследование деревьев, кустарников и трав, знакомство с представителями дикорастущих и культурных растений, отработка приёмов ухода за комнатными растениями </w:t>
      </w:r>
    </w:p>
    <w:p w:rsidR="00B11CC4" w:rsidRDefault="00B11CC4" w:rsidP="00092BBB">
      <w:pPr>
        <w:tabs>
          <w:tab w:val="left" w:pos="480"/>
        </w:tabs>
        <w:spacing w:line="25" w:lineRule="atLeast"/>
        <w:ind w:firstLine="240"/>
        <w:jc w:val="center"/>
        <w:rPr>
          <w:rFonts w:eastAsia="Times New Roman" w:cs="Times New Roman"/>
          <w:b/>
          <w:bCs/>
        </w:rPr>
      </w:pPr>
    </w:p>
    <w:p w:rsidR="00B11CC4" w:rsidRPr="00092BBB" w:rsidRDefault="00B11CC4" w:rsidP="00092BBB">
      <w:pPr>
        <w:tabs>
          <w:tab w:val="left" w:pos="480"/>
        </w:tabs>
        <w:spacing w:line="25" w:lineRule="atLeast"/>
        <w:ind w:firstLine="240"/>
        <w:jc w:val="center"/>
        <w:rPr>
          <w:rFonts w:eastAsia="Times New Roman" w:cs="Times New Roman"/>
          <w:b/>
          <w:bCs/>
        </w:rPr>
      </w:pPr>
      <w:r w:rsidRPr="00092BBB">
        <w:rPr>
          <w:rFonts w:eastAsia="Times New Roman" w:cs="Times New Roman"/>
          <w:b/>
          <w:bCs/>
        </w:rPr>
        <w:t>Жизнь города и села (10 часов)</w:t>
      </w:r>
    </w:p>
    <w:p w:rsidR="00B11CC4" w:rsidRPr="00092BBB" w:rsidRDefault="00B11CC4" w:rsidP="00092BBB">
      <w:pPr>
        <w:tabs>
          <w:tab w:val="left" w:pos="480"/>
        </w:tabs>
        <w:spacing w:line="25" w:lineRule="atLeast"/>
        <w:ind w:firstLine="240"/>
        <w:jc w:val="both"/>
        <w:rPr>
          <w:rFonts w:eastAsia="Times New Roman" w:cs="Times New Roman"/>
          <w:bCs/>
        </w:rPr>
      </w:pPr>
      <w:r w:rsidRPr="00092BBB">
        <w:rPr>
          <w:rFonts w:eastAsia="Times New Roman" w:cs="Times New Roman"/>
          <w:bCs/>
        </w:rPr>
        <w:t>Посёлок, где мы живём: основные особенности, доступные сведения из истории. Наш дом: городской, сельский. Соблюдение чистоты, порядка на лестничной площадке, в подъезде, во дворе. Домашний адрес. Что такое экономика. Промышленность. Сельское хозяйство, строительство. Транспорт, торговля - составные части экономики, их взаимосвязь. Деньги. Первоначальное представление об отдельных производственных процессах. Промышленные предприятия посёлка. Строительство в посёлке. Какой бывает транспорт: наземный, водный, подземный, воздушный; пассажирский, грузовой, специальный. Пассажирский транспорт города. Магазины  посёлка. Культура и образование нашего края: музеи, театры, школы. Памятники культуры,  их охрана. Профессии людей, занятых на производстве. Труд писателя, учёного, артиста, учителя, других деятелей культуры и образования. Сезонные изменения в природе, зимние явления. Экологические связи в зимнем лесу.</w:t>
      </w:r>
    </w:p>
    <w:p w:rsidR="00B11CC4" w:rsidRPr="00092BBB" w:rsidRDefault="00B11CC4" w:rsidP="00092BBB">
      <w:pPr>
        <w:tabs>
          <w:tab w:val="left" w:pos="480"/>
        </w:tabs>
        <w:spacing w:line="25" w:lineRule="atLeast"/>
        <w:ind w:firstLine="240"/>
        <w:jc w:val="both"/>
        <w:rPr>
          <w:rFonts w:eastAsia="Times New Roman" w:cs="Times New Roman"/>
          <w:b/>
          <w:bCs/>
        </w:rPr>
      </w:pPr>
      <w:r w:rsidRPr="00092BBB">
        <w:rPr>
          <w:rFonts w:eastAsia="Times New Roman" w:cs="Times New Roman"/>
          <w:b/>
          <w:bCs/>
        </w:rPr>
        <w:t xml:space="preserve">Экскурсии: </w:t>
      </w:r>
      <w:r w:rsidRPr="00092BBB">
        <w:rPr>
          <w:rFonts w:eastAsia="Times New Roman" w:cs="Times New Roman"/>
          <w:bCs/>
        </w:rPr>
        <w:t>наблюдение зимних явлений  природе; знакомство с достопримечательностями посёлка.</w:t>
      </w:r>
    </w:p>
    <w:p w:rsidR="00B11CC4" w:rsidRDefault="00B11CC4" w:rsidP="00092BBB">
      <w:pPr>
        <w:tabs>
          <w:tab w:val="left" w:pos="480"/>
        </w:tabs>
        <w:spacing w:line="25" w:lineRule="atLeast"/>
        <w:ind w:firstLine="240"/>
        <w:jc w:val="center"/>
        <w:rPr>
          <w:rFonts w:eastAsia="Times New Roman" w:cs="Times New Roman"/>
          <w:b/>
          <w:bCs/>
        </w:rPr>
      </w:pPr>
    </w:p>
    <w:p w:rsidR="00B11CC4" w:rsidRPr="00092BBB" w:rsidRDefault="00B11CC4" w:rsidP="00092BBB">
      <w:pPr>
        <w:tabs>
          <w:tab w:val="left" w:pos="480"/>
        </w:tabs>
        <w:spacing w:line="25" w:lineRule="atLeast"/>
        <w:ind w:firstLine="240"/>
        <w:jc w:val="center"/>
        <w:rPr>
          <w:rFonts w:eastAsia="Times New Roman" w:cs="Times New Roman"/>
          <w:b/>
          <w:bCs/>
        </w:rPr>
      </w:pPr>
      <w:r w:rsidRPr="00092BBB">
        <w:rPr>
          <w:rFonts w:eastAsia="Times New Roman" w:cs="Times New Roman"/>
          <w:b/>
          <w:bCs/>
        </w:rPr>
        <w:t>Здоровье и безопасность (9 часов)</w:t>
      </w:r>
    </w:p>
    <w:p w:rsidR="00B11CC4" w:rsidRPr="00092BBB" w:rsidRDefault="00B11CC4" w:rsidP="00092BBB">
      <w:pPr>
        <w:tabs>
          <w:tab w:val="left" w:pos="480"/>
        </w:tabs>
        <w:spacing w:line="25" w:lineRule="atLeast"/>
        <w:ind w:firstLine="240"/>
        <w:jc w:val="both"/>
        <w:rPr>
          <w:rFonts w:eastAsia="Times New Roman" w:cs="Times New Roman"/>
          <w:bCs/>
        </w:rPr>
      </w:pPr>
      <w:r w:rsidRPr="00092BBB">
        <w:rPr>
          <w:rFonts w:eastAsia="Times New Roman" w:cs="Times New Roman"/>
          <w:bCs/>
        </w:rPr>
        <w:t>Строение тела человека. Здоровье человека - его важнейшее богатство. Режим дня. Правила личной гигиены. Наиболее распространённые заболевания, их предупреждение и лечение. Поликлиника, больница и другие учреждения здравоохранения. Специальности врачей (терапевт, стоматолог, отоларинголог) Правила безопасного поведения на улицах и дорогах. Меры безопасности в домашних условиях (при обращении с бытовой техникой, острыми предметами). Противопожарная безопасность.  Правила безопасного поведения на воде. Съедобные и несъедобные грибы и ягоды. Жалящие насекомые. Ориентация в опасных ситуациях при контакте с людьми. Правила экологической безопасности: не купаться в загрязнённых водоёмах, не стоять возле автомобиля с работающем двигателем,  не собирать ягоды и грибы возле шоссе.</w:t>
      </w:r>
    </w:p>
    <w:p w:rsidR="00B11CC4" w:rsidRPr="00092BBB" w:rsidRDefault="00B11CC4" w:rsidP="00092BBB">
      <w:pPr>
        <w:tabs>
          <w:tab w:val="left" w:pos="480"/>
        </w:tabs>
        <w:spacing w:line="25" w:lineRule="atLeast"/>
        <w:ind w:firstLine="240"/>
        <w:jc w:val="both"/>
        <w:rPr>
          <w:rFonts w:eastAsia="Times New Roman" w:cs="Times New Roman"/>
          <w:bCs/>
        </w:rPr>
      </w:pPr>
      <w:r w:rsidRPr="00092BBB">
        <w:rPr>
          <w:rFonts w:eastAsia="Times New Roman" w:cs="Times New Roman"/>
          <w:b/>
          <w:bCs/>
        </w:rPr>
        <w:t xml:space="preserve">Практическая  работа: </w:t>
      </w:r>
      <w:r w:rsidRPr="00092BBB">
        <w:rPr>
          <w:rFonts w:eastAsia="Times New Roman" w:cs="Times New Roman"/>
          <w:bCs/>
        </w:rPr>
        <w:t>Отработка правил перехода улицы.</w:t>
      </w:r>
    </w:p>
    <w:p w:rsidR="00B11CC4" w:rsidRDefault="00B11CC4" w:rsidP="00092BBB">
      <w:pPr>
        <w:tabs>
          <w:tab w:val="left" w:pos="480"/>
        </w:tabs>
        <w:spacing w:line="25" w:lineRule="atLeast"/>
        <w:ind w:firstLine="240"/>
        <w:jc w:val="center"/>
        <w:rPr>
          <w:rFonts w:eastAsia="Times New Roman" w:cs="Times New Roman"/>
          <w:b/>
          <w:bCs/>
        </w:rPr>
      </w:pPr>
    </w:p>
    <w:p w:rsidR="00B11CC4" w:rsidRPr="00092BBB" w:rsidRDefault="00B11CC4" w:rsidP="00092BBB">
      <w:pPr>
        <w:tabs>
          <w:tab w:val="left" w:pos="480"/>
        </w:tabs>
        <w:spacing w:line="25" w:lineRule="atLeast"/>
        <w:ind w:firstLine="240"/>
        <w:jc w:val="center"/>
        <w:rPr>
          <w:rFonts w:eastAsia="Times New Roman" w:cs="Times New Roman"/>
          <w:bCs/>
        </w:rPr>
      </w:pPr>
      <w:r w:rsidRPr="00092BBB">
        <w:rPr>
          <w:rFonts w:eastAsia="Times New Roman" w:cs="Times New Roman"/>
          <w:b/>
          <w:bCs/>
        </w:rPr>
        <w:t>Общение (7 часов)</w:t>
      </w:r>
    </w:p>
    <w:p w:rsidR="00B11CC4" w:rsidRPr="00092BBB" w:rsidRDefault="00B11CC4" w:rsidP="00092BBB">
      <w:pPr>
        <w:tabs>
          <w:tab w:val="left" w:pos="480"/>
        </w:tabs>
        <w:spacing w:line="25" w:lineRule="atLeast"/>
        <w:ind w:firstLine="240"/>
        <w:jc w:val="both"/>
        <w:rPr>
          <w:rFonts w:eastAsia="Times New Roman" w:cs="Times New Roman"/>
          <w:bCs/>
        </w:rPr>
      </w:pPr>
      <w:r w:rsidRPr="00092BBB">
        <w:rPr>
          <w:rFonts w:eastAsia="Times New Roman" w:cs="Times New Roman"/>
          <w:bCs/>
        </w:rPr>
        <w:t>Труд и отдых в семье. Внимательные и заботливые отношениями между членами семьи. Имена и отчества родителей. Школьные товарищи, друзья, совместная учёба, игры, отдых. Взаимоотношения мальчиков и девочек. Правила вежливости (дома, в школе, на улице). Этикет телефонного разговора. Приём гостей и поведение в гостях. Как вести себя за столом. Культура поведения в общественных местах (в магазине, кинотеатре, транспорте)</w:t>
      </w:r>
    </w:p>
    <w:p w:rsidR="00B11CC4" w:rsidRPr="00092BBB" w:rsidRDefault="00B11CC4" w:rsidP="00092BBB">
      <w:pPr>
        <w:tabs>
          <w:tab w:val="left" w:pos="480"/>
        </w:tabs>
        <w:spacing w:line="25" w:lineRule="atLeast"/>
        <w:ind w:firstLine="240"/>
        <w:jc w:val="both"/>
        <w:rPr>
          <w:rFonts w:eastAsia="Times New Roman" w:cs="Times New Roman"/>
          <w:bCs/>
        </w:rPr>
      </w:pPr>
      <w:r w:rsidRPr="00092BBB">
        <w:rPr>
          <w:rFonts w:eastAsia="Times New Roman" w:cs="Times New Roman"/>
          <w:b/>
          <w:bCs/>
        </w:rPr>
        <w:t xml:space="preserve">Практическая работа: </w:t>
      </w:r>
      <w:r w:rsidRPr="00092BBB">
        <w:rPr>
          <w:rFonts w:eastAsia="Times New Roman" w:cs="Times New Roman"/>
          <w:bCs/>
        </w:rPr>
        <w:t>Отработка основных правил этикета.</w:t>
      </w:r>
    </w:p>
    <w:p w:rsidR="00B11CC4" w:rsidRDefault="00B11CC4" w:rsidP="00092BBB">
      <w:pPr>
        <w:tabs>
          <w:tab w:val="left" w:pos="480"/>
        </w:tabs>
        <w:spacing w:line="25" w:lineRule="atLeast"/>
        <w:ind w:firstLine="240"/>
        <w:jc w:val="center"/>
        <w:rPr>
          <w:rFonts w:eastAsia="Times New Roman" w:cs="Times New Roman"/>
          <w:b/>
          <w:bCs/>
        </w:rPr>
      </w:pPr>
    </w:p>
    <w:p w:rsidR="00B11CC4" w:rsidRPr="00092BBB" w:rsidRDefault="00B11CC4" w:rsidP="00092BBB">
      <w:pPr>
        <w:tabs>
          <w:tab w:val="left" w:pos="480"/>
        </w:tabs>
        <w:spacing w:line="25" w:lineRule="atLeast"/>
        <w:ind w:firstLine="240"/>
        <w:jc w:val="center"/>
        <w:rPr>
          <w:rFonts w:eastAsia="Times New Roman" w:cs="Times New Roman"/>
          <w:b/>
          <w:bCs/>
        </w:rPr>
      </w:pPr>
      <w:r w:rsidRPr="00092BBB">
        <w:rPr>
          <w:rFonts w:eastAsia="Times New Roman" w:cs="Times New Roman"/>
          <w:b/>
          <w:bCs/>
        </w:rPr>
        <w:t>Путешествия (18 часов)</w:t>
      </w:r>
    </w:p>
    <w:p w:rsidR="00B11CC4" w:rsidRPr="00092BBB" w:rsidRDefault="00B11CC4" w:rsidP="00092BBB">
      <w:pPr>
        <w:tabs>
          <w:tab w:val="left" w:pos="480"/>
        </w:tabs>
        <w:spacing w:line="25" w:lineRule="atLeast"/>
        <w:ind w:firstLine="240"/>
        <w:jc w:val="both"/>
        <w:rPr>
          <w:rFonts w:eastAsia="Times New Roman" w:cs="Times New Roman"/>
          <w:bCs/>
        </w:rPr>
      </w:pPr>
      <w:r w:rsidRPr="00092BBB">
        <w:rPr>
          <w:rFonts w:eastAsia="Times New Roman" w:cs="Times New Roman"/>
          <w:bCs/>
        </w:rPr>
        <w:t>Горизонт. Линия горизонта. Основные стороны горизонта, их определение по компасу. Формы земной поверхности: равнины и горы, холмы, овраги. Разнообразие водоёмов: река, озеро, море. Части реки (исток, устье, приток). Сезонные изменения в природе: весенние и летние явления. Бережное отношение к природе весной и летом. Изображение нашей страны на карте. Как читать карту. Москва - столица России. Московский Кремль и другие достопримечательности. Знакомство с другими городами нашей страны. Карта мира, материки, океаны. Страны и народы мира. Земля - общий дом всех людей.</w:t>
      </w:r>
    </w:p>
    <w:p w:rsidR="00B11CC4" w:rsidRPr="00092BBB" w:rsidRDefault="00B11CC4" w:rsidP="00092BBB">
      <w:pPr>
        <w:tabs>
          <w:tab w:val="left" w:pos="480"/>
        </w:tabs>
        <w:spacing w:line="25" w:lineRule="atLeast"/>
        <w:ind w:firstLine="240"/>
        <w:jc w:val="both"/>
        <w:rPr>
          <w:rFonts w:eastAsia="Times New Roman" w:cs="Times New Roman"/>
          <w:bCs/>
        </w:rPr>
      </w:pPr>
      <w:r w:rsidRPr="00092BBB">
        <w:rPr>
          <w:rFonts w:eastAsia="Times New Roman" w:cs="Times New Roman"/>
          <w:b/>
          <w:bCs/>
        </w:rPr>
        <w:t xml:space="preserve">Экскурсия: </w:t>
      </w:r>
      <w:r w:rsidRPr="00092BBB">
        <w:rPr>
          <w:rFonts w:eastAsia="Times New Roman" w:cs="Times New Roman"/>
          <w:bCs/>
        </w:rPr>
        <w:t>наблюдение весенних изменений в природе.</w:t>
      </w:r>
    </w:p>
    <w:p w:rsidR="00B11CC4" w:rsidRPr="00092BBB" w:rsidRDefault="00B11CC4" w:rsidP="00092BBB">
      <w:pPr>
        <w:tabs>
          <w:tab w:val="left" w:pos="480"/>
        </w:tabs>
        <w:spacing w:line="25" w:lineRule="atLeast"/>
        <w:ind w:firstLine="240"/>
        <w:jc w:val="both"/>
        <w:rPr>
          <w:rFonts w:eastAsia="Times New Roman" w:cs="Times New Roman"/>
          <w:bCs/>
        </w:rPr>
      </w:pPr>
      <w:r w:rsidRPr="00092BBB">
        <w:rPr>
          <w:rFonts w:eastAsia="Times New Roman" w:cs="Times New Roman"/>
          <w:b/>
          <w:bCs/>
        </w:rPr>
        <w:t>Практическая работа:</w:t>
      </w:r>
      <w:r w:rsidRPr="00092BBB">
        <w:rPr>
          <w:rFonts w:eastAsia="Times New Roman" w:cs="Times New Roman"/>
          <w:bCs/>
        </w:rPr>
        <w:t xml:space="preserve"> определение сторон горизонта по компасу, освоение основных приёмов чтения карты.</w:t>
      </w:r>
    </w:p>
    <w:p w:rsidR="00B11CC4" w:rsidRPr="00092BBB" w:rsidRDefault="00B11CC4" w:rsidP="00092BBB">
      <w:pPr>
        <w:tabs>
          <w:tab w:val="left" w:pos="480"/>
        </w:tabs>
        <w:spacing w:line="25" w:lineRule="atLeast"/>
        <w:ind w:firstLine="240"/>
        <w:rPr>
          <w:rFonts w:cs="Times New Roman"/>
          <w:b/>
        </w:rPr>
      </w:pPr>
    </w:p>
    <w:p w:rsidR="00B11CC4" w:rsidRPr="00092BBB" w:rsidRDefault="00B11CC4" w:rsidP="00092BBB">
      <w:pPr>
        <w:tabs>
          <w:tab w:val="left" w:pos="480"/>
        </w:tabs>
        <w:spacing w:line="25" w:lineRule="atLeast"/>
        <w:ind w:firstLine="240"/>
        <w:rPr>
          <w:rFonts w:cs="Times New Roman"/>
          <w:b/>
        </w:rPr>
      </w:pPr>
    </w:p>
    <w:p w:rsidR="00B11CC4" w:rsidRPr="00092BBB" w:rsidRDefault="00B11CC4" w:rsidP="00092BBB">
      <w:pPr>
        <w:tabs>
          <w:tab w:val="left" w:pos="480"/>
        </w:tabs>
        <w:spacing w:line="25" w:lineRule="atLeast"/>
        <w:ind w:firstLine="240"/>
        <w:rPr>
          <w:rFonts w:cs="Times New Roman"/>
          <w:b/>
        </w:rPr>
      </w:pPr>
    </w:p>
    <w:p w:rsidR="00B11CC4" w:rsidRPr="00092BBB" w:rsidRDefault="00B11CC4" w:rsidP="00092BBB">
      <w:pPr>
        <w:tabs>
          <w:tab w:val="left" w:pos="480"/>
        </w:tabs>
        <w:spacing w:line="25" w:lineRule="atLeast"/>
        <w:ind w:firstLine="240"/>
        <w:rPr>
          <w:rFonts w:cs="Times New Roman"/>
          <w:b/>
        </w:rPr>
      </w:pPr>
    </w:p>
    <w:p w:rsidR="00B11CC4" w:rsidRPr="00092BBB" w:rsidRDefault="00B11CC4" w:rsidP="00092BBB">
      <w:pPr>
        <w:tabs>
          <w:tab w:val="left" w:pos="480"/>
        </w:tabs>
        <w:spacing w:line="25" w:lineRule="atLeast"/>
        <w:ind w:firstLine="240"/>
        <w:rPr>
          <w:rFonts w:cs="Times New Roman"/>
          <w:b/>
        </w:rPr>
      </w:pPr>
    </w:p>
    <w:p w:rsidR="00B11CC4" w:rsidRPr="00092BBB" w:rsidRDefault="00B11CC4" w:rsidP="00092BBB">
      <w:pPr>
        <w:tabs>
          <w:tab w:val="left" w:pos="480"/>
        </w:tabs>
        <w:spacing w:line="25" w:lineRule="atLeast"/>
        <w:ind w:firstLine="240"/>
        <w:rPr>
          <w:rFonts w:cs="Times New Roman"/>
          <w:b/>
        </w:rPr>
      </w:pPr>
    </w:p>
    <w:p w:rsidR="00B11CC4" w:rsidRPr="00092BBB" w:rsidRDefault="00B11CC4" w:rsidP="00092BBB">
      <w:pPr>
        <w:tabs>
          <w:tab w:val="left" w:pos="480"/>
        </w:tabs>
        <w:spacing w:line="25" w:lineRule="atLeast"/>
        <w:ind w:firstLine="240"/>
        <w:rPr>
          <w:rFonts w:cs="Times New Roman"/>
          <w:b/>
        </w:rPr>
      </w:pPr>
    </w:p>
    <w:p w:rsidR="00B11CC4" w:rsidRPr="00092BBB" w:rsidRDefault="00B11CC4" w:rsidP="00092BBB">
      <w:pPr>
        <w:tabs>
          <w:tab w:val="left" w:pos="480"/>
        </w:tabs>
        <w:spacing w:line="25" w:lineRule="atLeast"/>
        <w:ind w:firstLine="240"/>
        <w:rPr>
          <w:rFonts w:cs="Times New Roman"/>
          <w:b/>
        </w:rPr>
      </w:pPr>
    </w:p>
    <w:p w:rsidR="00B11CC4" w:rsidRPr="00092BBB" w:rsidRDefault="00B11CC4" w:rsidP="00092BBB">
      <w:pPr>
        <w:tabs>
          <w:tab w:val="left" w:pos="480"/>
        </w:tabs>
        <w:spacing w:line="25" w:lineRule="atLeast"/>
        <w:ind w:firstLine="240"/>
        <w:rPr>
          <w:rFonts w:cs="Times New Roman"/>
          <w:b/>
        </w:rPr>
      </w:pPr>
    </w:p>
    <w:p w:rsidR="00B11CC4" w:rsidRPr="00092BBB" w:rsidRDefault="00B11CC4" w:rsidP="00092BBB">
      <w:pPr>
        <w:tabs>
          <w:tab w:val="left" w:pos="480"/>
        </w:tabs>
        <w:spacing w:line="25" w:lineRule="atLeast"/>
        <w:ind w:firstLine="240"/>
        <w:rPr>
          <w:rFonts w:cs="Times New Roman"/>
          <w:b/>
        </w:rPr>
      </w:pPr>
    </w:p>
    <w:sectPr w:rsidR="00B11CC4" w:rsidRPr="00092BBB" w:rsidSect="000003AC">
      <w:footerReference w:type="default" r:id="rId7"/>
      <w:pgSz w:w="11906" w:h="16838"/>
      <w:pgMar w:top="719" w:right="625" w:bottom="719" w:left="960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4E47" w:rsidRDefault="00664E47">
      <w:r>
        <w:separator/>
      </w:r>
    </w:p>
  </w:endnote>
  <w:endnote w:type="continuationSeparator" w:id="1">
    <w:p w:rsidR="00664E47" w:rsidRDefault="00664E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CC4" w:rsidRDefault="00B11CC4">
    <w:pPr>
      <w:rPr>
        <w:rFonts w:cs="Times New Roman"/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4E47" w:rsidRDefault="00664E47">
      <w:r>
        <w:separator/>
      </w:r>
    </w:p>
  </w:footnote>
  <w:footnote w:type="continuationSeparator" w:id="1">
    <w:p w:rsidR="00664E47" w:rsidRDefault="00664E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17"/>
    <w:lvl w:ilvl="0">
      <w:numFmt w:val="bullet"/>
      <w:lvlText w:val="•"/>
      <w:lvlJc w:val="left"/>
      <w:pPr>
        <w:tabs>
          <w:tab w:val="num" w:pos="0"/>
        </w:tabs>
      </w:pPr>
      <w:rPr>
        <w:rFonts w:ascii="Times New Roman" w:hAnsi="Times New Roman"/>
      </w:rPr>
    </w:lvl>
  </w:abstractNum>
  <w:abstractNum w:abstractNumId="3">
    <w:nsid w:val="00000004"/>
    <w:multiLevelType w:val="singleLevel"/>
    <w:tmpl w:val="00000004"/>
    <w:name w:val="WW8Num15"/>
    <w:lvl w:ilvl="0">
      <w:numFmt w:val="bullet"/>
      <w:lvlText w:val="•"/>
      <w:lvlJc w:val="left"/>
      <w:pPr>
        <w:tabs>
          <w:tab w:val="num" w:pos="0"/>
        </w:tabs>
      </w:pPr>
      <w:rPr>
        <w:rFonts w:ascii="Times New Roman" w:hAnsi="Times New Roman"/>
      </w:rPr>
    </w:lvl>
  </w:abstractNum>
  <w:abstractNum w:abstractNumId="4">
    <w:nsid w:val="2B4E7F89"/>
    <w:multiLevelType w:val="hybridMultilevel"/>
    <w:tmpl w:val="77825578"/>
    <w:lvl w:ilvl="0" w:tplc="3B5A5C1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5">
    <w:nsid w:val="3CC91934"/>
    <w:multiLevelType w:val="hybridMultilevel"/>
    <w:tmpl w:val="32426C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8BF76EB"/>
    <w:multiLevelType w:val="hybridMultilevel"/>
    <w:tmpl w:val="D4AA35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4DFA"/>
    <w:rsid w:val="000003AC"/>
    <w:rsid w:val="0003137C"/>
    <w:rsid w:val="00041417"/>
    <w:rsid w:val="00070ED1"/>
    <w:rsid w:val="00086786"/>
    <w:rsid w:val="00092BBB"/>
    <w:rsid w:val="00171DFC"/>
    <w:rsid w:val="00175FB4"/>
    <w:rsid w:val="001D434A"/>
    <w:rsid w:val="002221E1"/>
    <w:rsid w:val="0022414E"/>
    <w:rsid w:val="00267CB6"/>
    <w:rsid w:val="002728C8"/>
    <w:rsid w:val="002C1D6D"/>
    <w:rsid w:val="002E3179"/>
    <w:rsid w:val="00341107"/>
    <w:rsid w:val="003566AA"/>
    <w:rsid w:val="003B657F"/>
    <w:rsid w:val="003D3C87"/>
    <w:rsid w:val="00434535"/>
    <w:rsid w:val="00466628"/>
    <w:rsid w:val="004A6B66"/>
    <w:rsid w:val="004D6680"/>
    <w:rsid w:val="004E309B"/>
    <w:rsid w:val="00505944"/>
    <w:rsid w:val="005B79B2"/>
    <w:rsid w:val="006245CD"/>
    <w:rsid w:val="00630C14"/>
    <w:rsid w:val="006332F7"/>
    <w:rsid w:val="00634E10"/>
    <w:rsid w:val="00635604"/>
    <w:rsid w:val="0064265B"/>
    <w:rsid w:val="00664E47"/>
    <w:rsid w:val="006974C4"/>
    <w:rsid w:val="006F08F9"/>
    <w:rsid w:val="007A656F"/>
    <w:rsid w:val="007C1B47"/>
    <w:rsid w:val="008725F7"/>
    <w:rsid w:val="008A43DF"/>
    <w:rsid w:val="008C6E83"/>
    <w:rsid w:val="008D0B27"/>
    <w:rsid w:val="008E0480"/>
    <w:rsid w:val="008F3FFE"/>
    <w:rsid w:val="00911364"/>
    <w:rsid w:val="00914485"/>
    <w:rsid w:val="00933A88"/>
    <w:rsid w:val="00934F61"/>
    <w:rsid w:val="00956D2B"/>
    <w:rsid w:val="00962FAB"/>
    <w:rsid w:val="00965F12"/>
    <w:rsid w:val="00972196"/>
    <w:rsid w:val="00972673"/>
    <w:rsid w:val="00976C76"/>
    <w:rsid w:val="0098186F"/>
    <w:rsid w:val="00990388"/>
    <w:rsid w:val="009A74C1"/>
    <w:rsid w:val="00A46927"/>
    <w:rsid w:val="00A67F9E"/>
    <w:rsid w:val="00A83D54"/>
    <w:rsid w:val="00AB53D0"/>
    <w:rsid w:val="00AB62D2"/>
    <w:rsid w:val="00B11CC4"/>
    <w:rsid w:val="00B16E54"/>
    <w:rsid w:val="00B437F6"/>
    <w:rsid w:val="00B44932"/>
    <w:rsid w:val="00B61F79"/>
    <w:rsid w:val="00B65509"/>
    <w:rsid w:val="00BC37AC"/>
    <w:rsid w:val="00BE6687"/>
    <w:rsid w:val="00C12000"/>
    <w:rsid w:val="00C22A69"/>
    <w:rsid w:val="00C97CC4"/>
    <w:rsid w:val="00CB11B5"/>
    <w:rsid w:val="00DC5288"/>
    <w:rsid w:val="00DE6FF4"/>
    <w:rsid w:val="00E15AF6"/>
    <w:rsid w:val="00E16249"/>
    <w:rsid w:val="00E37AE7"/>
    <w:rsid w:val="00E533BA"/>
    <w:rsid w:val="00E76371"/>
    <w:rsid w:val="00E94DFA"/>
    <w:rsid w:val="00EE6791"/>
    <w:rsid w:val="00F458B1"/>
    <w:rsid w:val="00FA4EBC"/>
    <w:rsid w:val="00FC21AB"/>
    <w:rsid w:val="00FF6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DFA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E94DFA"/>
    <w:pPr>
      <w:suppressLineNumbers/>
    </w:pPr>
  </w:style>
  <w:style w:type="table" w:styleId="a4">
    <w:name w:val="Table Grid"/>
    <w:basedOn w:val="a1"/>
    <w:uiPriority w:val="99"/>
    <w:rsid w:val="00630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satz-Standardschriftart">
    <w:name w:val="Absatz-Standardschriftart"/>
    <w:uiPriority w:val="99"/>
    <w:rsid w:val="00E37AE7"/>
  </w:style>
  <w:style w:type="character" w:customStyle="1" w:styleId="WW-Absatz-Standardschriftart">
    <w:name w:val="WW-Absatz-Standardschriftart"/>
    <w:uiPriority w:val="99"/>
    <w:rsid w:val="00E37AE7"/>
  </w:style>
  <w:style w:type="character" w:customStyle="1" w:styleId="a5">
    <w:name w:val="Символ нумерации"/>
    <w:uiPriority w:val="99"/>
    <w:rsid w:val="00E37AE7"/>
  </w:style>
  <w:style w:type="paragraph" w:customStyle="1" w:styleId="a6">
    <w:name w:val="Заголовок"/>
    <w:basedOn w:val="a"/>
    <w:next w:val="a7"/>
    <w:uiPriority w:val="99"/>
    <w:rsid w:val="00E37AE7"/>
    <w:pPr>
      <w:keepNext/>
      <w:spacing w:before="240" w:after="120"/>
    </w:pPr>
    <w:rPr>
      <w:rFonts w:ascii="Arial" w:hAnsi="Arial"/>
      <w:sz w:val="28"/>
      <w:szCs w:val="28"/>
    </w:rPr>
  </w:style>
  <w:style w:type="paragraph" w:styleId="a7">
    <w:name w:val="Body Text"/>
    <w:basedOn w:val="a"/>
    <w:link w:val="a8"/>
    <w:uiPriority w:val="99"/>
    <w:rsid w:val="00E37AE7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E37AE7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9">
    <w:name w:val="List"/>
    <w:basedOn w:val="a7"/>
    <w:uiPriority w:val="99"/>
    <w:rsid w:val="00E37AE7"/>
  </w:style>
  <w:style w:type="paragraph" w:customStyle="1" w:styleId="1">
    <w:name w:val="Название1"/>
    <w:basedOn w:val="a"/>
    <w:uiPriority w:val="99"/>
    <w:rsid w:val="00E37AE7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uiPriority w:val="99"/>
    <w:rsid w:val="00E37AE7"/>
    <w:pPr>
      <w:suppressLineNumbers/>
    </w:pPr>
  </w:style>
  <w:style w:type="paragraph" w:customStyle="1" w:styleId="aa">
    <w:name w:val="Заголовок таблицы"/>
    <w:basedOn w:val="a3"/>
    <w:uiPriority w:val="99"/>
    <w:rsid w:val="00E37AE7"/>
    <w:pPr>
      <w:jc w:val="center"/>
    </w:pPr>
    <w:rPr>
      <w:b/>
      <w:bCs/>
    </w:rPr>
  </w:style>
  <w:style w:type="paragraph" w:styleId="ab">
    <w:name w:val="Normal (Web)"/>
    <w:basedOn w:val="a"/>
    <w:uiPriority w:val="99"/>
    <w:rsid w:val="00E37AE7"/>
    <w:pPr>
      <w:spacing w:before="280" w:after="280"/>
    </w:pPr>
  </w:style>
  <w:style w:type="paragraph" w:styleId="ac">
    <w:name w:val="List Paragraph"/>
    <w:basedOn w:val="a"/>
    <w:uiPriority w:val="99"/>
    <w:qFormat/>
    <w:rsid w:val="00341107"/>
    <w:pPr>
      <w:ind w:left="720"/>
      <w:contextualSpacing/>
    </w:pPr>
    <w:rPr>
      <w:szCs w:val="21"/>
    </w:rPr>
  </w:style>
  <w:style w:type="character" w:customStyle="1" w:styleId="2">
    <w:name w:val="Основной текст (2)_"/>
    <w:basedOn w:val="a0"/>
    <w:link w:val="20"/>
    <w:uiPriority w:val="99"/>
    <w:locked/>
    <w:rsid w:val="000003AC"/>
    <w:rPr>
      <w:rFonts w:cs="Times New Roman"/>
      <w:b/>
      <w:bCs/>
      <w:sz w:val="23"/>
      <w:szCs w:val="23"/>
      <w:lang w:bidi="ar-SA"/>
    </w:rPr>
  </w:style>
  <w:style w:type="character" w:customStyle="1" w:styleId="11">
    <w:name w:val="Заголовок №1_"/>
    <w:basedOn w:val="a0"/>
    <w:link w:val="12"/>
    <w:uiPriority w:val="99"/>
    <w:locked/>
    <w:rsid w:val="000003AC"/>
    <w:rPr>
      <w:rFonts w:cs="Times New Roman"/>
      <w:b/>
      <w:bCs/>
      <w:i/>
      <w:iCs/>
      <w:sz w:val="23"/>
      <w:szCs w:val="23"/>
      <w:lang w:bidi="ar-SA"/>
    </w:rPr>
  </w:style>
  <w:style w:type="character" w:customStyle="1" w:styleId="120">
    <w:name w:val="Заголовок №1 (2)_"/>
    <w:basedOn w:val="a0"/>
    <w:link w:val="121"/>
    <w:uiPriority w:val="99"/>
    <w:locked/>
    <w:rsid w:val="000003AC"/>
    <w:rPr>
      <w:rFonts w:cs="Times New Roman"/>
      <w:b/>
      <w:bCs/>
      <w:sz w:val="23"/>
      <w:szCs w:val="23"/>
      <w:lang w:bidi="ar-SA"/>
    </w:rPr>
  </w:style>
  <w:style w:type="character" w:customStyle="1" w:styleId="3">
    <w:name w:val="Основной текст (3)_"/>
    <w:basedOn w:val="a0"/>
    <w:link w:val="31"/>
    <w:uiPriority w:val="99"/>
    <w:locked/>
    <w:rsid w:val="000003AC"/>
    <w:rPr>
      <w:rFonts w:cs="Times New Roman"/>
      <w:sz w:val="22"/>
      <w:szCs w:val="22"/>
      <w:lang w:bidi="ar-SA"/>
    </w:rPr>
  </w:style>
  <w:style w:type="character" w:customStyle="1" w:styleId="212pt">
    <w:name w:val="Основной текст (2) + 12 pt"/>
    <w:aliases w:val="Не полужирный,Курсив"/>
    <w:basedOn w:val="2"/>
    <w:uiPriority w:val="99"/>
    <w:rsid w:val="000003AC"/>
    <w:rPr>
      <w:i/>
      <w:iCs/>
      <w:sz w:val="24"/>
      <w:szCs w:val="24"/>
    </w:rPr>
  </w:style>
  <w:style w:type="paragraph" w:customStyle="1" w:styleId="20">
    <w:name w:val="Основной текст (2)"/>
    <w:basedOn w:val="a"/>
    <w:link w:val="2"/>
    <w:uiPriority w:val="99"/>
    <w:rsid w:val="000003AC"/>
    <w:pPr>
      <w:widowControl/>
      <w:shd w:val="clear" w:color="auto" w:fill="FFFFFF"/>
      <w:suppressAutoHyphens w:val="0"/>
      <w:spacing w:after="60" w:line="240" w:lineRule="atLeast"/>
    </w:pPr>
    <w:rPr>
      <w:rFonts w:eastAsia="Calibri" w:cs="Times New Roman"/>
      <w:b/>
      <w:bCs/>
      <w:noProof/>
      <w:kern w:val="0"/>
      <w:sz w:val="23"/>
      <w:szCs w:val="23"/>
      <w:lang w:eastAsia="ru-RU" w:bidi="ar-SA"/>
    </w:rPr>
  </w:style>
  <w:style w:type="paragraph" w:customStyle="1" w:styleId="12">
    <w:name w:val="Заголовок №1"/>
    <w:basedOn w:val="a"/>
    <w:link w:val="11"/>
    <w:uiPriority w:val="99"/>
    <w:rsid w:val="000003AC"/>
    <w:pPr>
      <w:widowControl/>
      <w:shd w:val="clear" w:color="auto" w:fill="FFFFFF"/>
      <w:suppressAutoHyphens w:val="0"/>
      <w:spacing w:before="60" w:after="60" w:line="240" w:lineRule="atLeast"/>
      <w:outlineLvl w:val="0"/>
    </w:pPr>
    <w:rPr>
      <w:rFonts w:eastAsia="Calibri" w:cs="Times New Roman"/>
      <w:b/>
      <w:bCs/>
      <w:i/>
      <w:iCs/>
      <w:noProof/>
      <w:kern w:val="0"/>
      <w:sz w:val="23"/>
      <w:szCs w:val="23"/>
      <w:lang w:eastAsia="ru-RU" w:bidi="ar-SA"/>
    </w:rPr>
  </w:style>
  <w:style w:type="paragraph" w:customStyle="1" w:styleId="121">
    <w:name w:val="Заголовок №1 (2)"/>
    <w:basedOn w:val="a"/>
    <w:link w:val="120"/>
    <w:uiPriority w:val="99"/>
    <w:rsid w:val="000003AC"/>
    <w:pPr>
      <w:widowControl/>
      <w:shd w:val="clear" w:color="auto" w:fill="FFFFFF"/>
      <w:suppressAutoHyphens w:val="0"/>
      <w:spacing w:before="60" w:line="211" w:lineRule="exact"/>
      <w:outlineLvl w:val="0"/>
    </w:pPr>
    <w:rPr>
      <w:rFonts w:eastAsia="Calibri" w:cs="Times New Roman"/>
      <w:b/>
      <w:bCs/>
      <w:noProof/>
      <w:kern w:val="0"/>
      <w:sz w:val="23"/>
      <w:szCs w:val="23"/>
      <w:lang w:eastAsia="ru-RU" w:bidi="ar-SA"/>
    </w:rPr>
  </w:style>
  <w:style w:type="paragraph" w:customStyle="1" w:styleId="31">
    <w:name w:val="Основной текст (3)1"/>
    <w:basedOn w:val="a"/>
    <w:link w:val="3"/>
    <w:uiPriority w:val="99"/>
    <w:rsid w:val="000003AC"/>
    <w:pPr>
      <w:widowControl/>
      <w:shd w:val="clear" w:color="auto" w:fill="FFFFFF"/>
      <w:suppressAutoHyphens w:val="0"/>
      <w:spacing w:line="211" w:lineRule="exact"/>
      <w:jc w:val="both"/>
    </w:pPr>
    <w:rPr>
      <w:rFonts w:eastAsia="Calibri" w:cs="Times New Roman"/>
      <w:noProof/>
      <w:kern w:val="0"/>
      <w:sz w:val="22"/>
      <w:szCs w:val="22"/>
      <w:lang w:eastAsia="ru-RU" w:bidi="ar-SA"/>
    </w:rPr>
  </w:style>
  <w:style w:type="character" w:customStyle="1" w:styleId="13">
    <w:name w:val="Заголовок №1 (3)_"/>
    <w:basedOn w:val="a0"/>
    <w:link w:val="130"/>
    <w:uiPriority w:val="99"/>
    <w:locked/>
    <w:rsid w:val="000003AC"/>
    <w:rPr>
      <w:rFonts w:cs="Times New Roman"/>
      <w:i/>
      <w:iCs/>
      <w:sz w:val="24"/>
      <w:szCs w:val="24"/>
      <w:lang w:bidi="ar-SA"/>
    </w:rPr>
  </w:style>
  <w:style w:type="character" w:customStyle="1" w:styleId="1311">
    <w:name w:val="Заголовок №1 (3) + 11"/>
    <w:aliases w:val="5 pt,Полужирный,Не курсив,Колонтитул + Trebuchet MS,20,Масштаб 120%"/>
    <w:basedOn w:val="13"/>
    <w:uiPriority w:val="99"/>
    <w:rsid w:val="000003AC"/>
    <w:rPr>
      <w:b/>
      <w:bCs/>
      <w:sz w:val="23"/>
      <w:szCs w:val="23"/>
    </w:rPr>
  </w:style>
  <w:style w:type="paragraph" w:customStyle="1" w:styleId="130">
    <w:name w:val="Заголовок №1 (3)"/>
    <w:basedOn w:val="a"/>
    <w:link w:val="13"/>
    <w:uiPriority w:val="99"/>
    <w:rsid w:val="000003AC"/>
    <w:pPr>
      <w:widowControl/>
      <w:shd w:val="clear" w:color="auto" w:fill="FFFFFF"/>
      <w:suppressAutoHyphens w:val="0"/>
      <w:spacing w:before="60" w:line="254" w:lineRule="exact"/>
      <w:jc w:val="right"/>
      <w:outlineLvl w:val="0"/>
    </w:pPr>
    <w:rPr>
      <w:rFonts w:eastAsia="Calibri" w:cs="Times New Roman"/>
      <w:i/>
      <w:iCs/>
      <w:noProof/>
      <w:kern w:val="0"/>
      <w:lang w:eastAsia="ru-RU" w:bidi="ar-SA"/>
    </w:rPr>
  </w:style>
  <w:style w:type="character" w:customStyle="1" w:styleId="110">
    <w:name w:val="Основной текст + 11"/>
    <w:aliases w:val="5 pt3,Полужирный3,Не курсив4"/>
    <w:basedOn w:val="a0"/>
    <w:uiPriority w:val="99"/>
    <w:rsid w:val="000003AC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-1pt">
    <w:name w:val="Основной текст + Интервал -1 pt"/>
    <w:basedOn w:val="a0"/>
    <w:uiPriority w:val="99"/>
    <w:rsid w:val="000003AC"/>
    <w:rPr>
      <w:rFonts w:ascii="Times New Roman" w:hAnsi="Times New Roman" w:cs="Times New Roman"/>
      <w:i/>
      <w:iCs/>
      <w:spacing w:val="-20"/>
      <w:sz w:val="24"/>
      <w:szCs w:val="24"/>
    </w:rPr>
  </w:style>
  <w:style w:type="character" w:customStyle="1" w:styleId="-1pt1">
    <w:name w:val="Основной текст + Интервал -1 pt1"/>
    <w:basedOn w:val="a0"/>
    <w:uiPriority w:val="99"/>
    <w:rsid w:val="000003AC"/>
    <w:rPr>
      <w:rFonts w:ascii="Times New Roman" w:hAnsi="Times New Roman" w:cs="Times New Roman"/>
      <w:i/>
      <w:iCs/>
      <w:spacing w:val="-20"/>
      <w:sz w:val="24"/>
      <w:szCs w:val="24"/>
    </w:rPr>
  </w:style>
  <w:style w:type="character" w:customStyle="1" w:styleId="112">
    <w:name w:val="Основной текст + 112"/>
    <w:aliases w:val="5 pt2,Полужирный2,Не курсив2"/>
    <w:basedOn w:val="a0"/>
    <w:uiPriority w:val="99"/>
    <w:rsid w:val="000003AC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111">
    <w:name w:val="Основной текст + 111"/>
    <w:aliases w:val="5 pt1,Полужирный1,Не курсив1"/>
    <w:basedOn w:val="a0"/>
    <w:uiPriority w:val="99"/>
    <w:rsid w:val="000003AC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6">
    <w:name w:val="Основной текст (6)_"/>
    <w:basedOn w:val="a0"/>
    <w:link w:val="60"/>
    <w:uiPriority w:val="99"/>
    <w:locked/>
    <w:rsid w:val="000003AC"/>
    <w:rPr>
      <w:rFonts w:cs="Times New Roman"/>
      <w:b/>
      <w:bCs/>
      <w:i/>
      <w:iCs/>
      <w:sz w:val="23"/>
      <w:szCs w:val="23"/>
      <w:lang w:bidi="ar-SA"/>
    </w:rPr>
  </w:style>
  <w:style w:type="paragraph" w:customStyle="1" w:styleId="60">
    <w:name w:val="Основной текст (6)"/>
    <w:basedOn w:val="a"/>
    <w:link w:val="6"/>
    <w:uiPriority w:val="99"/>
    <w:rsid w:val="000003AC"/>
    <w:pPr>
      <w:widowControl/>
      <w:shd w:val="clear" w:color="auto" w:fill="FFFFFF"/>
      <w:suppressAutoHyphens w:val="0"/>
      <w:spacing w:before="60" w:line="211" w:lineRule="exact"/>
    </w:pPr>
    <w:rPr>
      <w:rFonts w:eastAsia="Calibri" w:cs="Times New Roman"/>
      <w:b/>
      <w:bCs/>
      <w:i/>
      <w:iCs/>
      <w:noProof/>
      <w:kern w:val="0"/>
      <w:sz w:val="23"/>
      <w:szCs w:val="23"/>
      <w:lang w:eastAsia="ru-RU" w:bidi="ar-SA"/>
    </w:rPr>
  </w:style>
  <w:style w:type="character" w:customStyle="1" w:styleId="110pt">
    <w:name w:val="Заголовок №1 + 10 pt"/>
    <w:basedOn w:val="11"/>
    <w:uiPriority w:val="99"/>
    <w:rsid w:val="00092BBB"/>
    <w:rPr>
      <w:rFonts w:ascii="Franklin Gothic Medium" w:hAnsi="Franklin Gothic Medium" w:cs="Franklin Gothic Medium"/>
      <w:spacing w:val="0"/>
      <w:sz w:val="20"/>
      <w:szCs w:val="20"/>
    </w:rPr>
  </w:style>
  <w:style w:type="character" w:customStyle="1" w:styleId="312pt">
    <w:name w:val="Основной текст (3) + 12 pt"/>
    <w:basedOn w:val="3"/>
    <w:uiPriority w:val="99"/>
    <w:rsid w:val="00092BBB"/>
    <w:rPr>
      <w:rFonts w:ascii="Franklin Gothic Medium" w:hAnsi="Franklin Gothic Medium" w:cs="Franklin Gothic Medium"/>
      <w:b/>
      <w:bCs/>
      <w:spacing w:val="0"/>
      <w:sz w:val="24"/>
      <w:szCs w:val="24"/>
    </w:rPr>
  </w:style>
  <w:style w:type="character" w:customStyle="1" w:styleId="4">
    <w:name w:val="Основной текст (4)_"/>
    <w:basedOn w:val="a0"/>
    <w:link w:val="40"/>
    <w:uiPriority w:val="99"/>
    <w:locked/>
    <w:rsid w:val="00092BBB"/>
    <w:rPr>
      <w:rFonts w:ascii="Franklin Gothic Medium" w:hAnsi="Franklin Gothic Medium" w:cs="Times New Roman"/>
      <w:b/>
      <w:bCs/>
      <w:sz w:val="24"/>
      <w:szCs w:val="24"/>
      <w:lang w:bidi="ar-SA"/>
    </w:rPr>
  </w:style>
  <w:style w:type="character" w:customStyle="1" w:styleId="ad">
    <w:name w:val="Колонтитул_"/>
    <w:basedOn w:val="a0"/>
    <w:link w:val="ae"/>
    <w:uiPriority w:val="99"/>
    <w:locked/>
    <w:rsid w:val="00092BBB"/>
    <w:rPr>
      <w:rFonts w:cs="Times New Roman"/>
      <w:lang w:bidi="ar-SA"/>
    </w:rPr>
  </w:style>
  <w:style w:type="paragraph" w:customStyle="1" w:styleId="30">
    <w:name w:val="Основной текст (3)"/>
    <w:basedOn w:val="a"/>
    <w:uiPriority w:val="99"/>
    <w:rsid w:val="00092BBB"/>
    <w:pPr>
      <w:widowControl/>
      <w:shd w:val="clear" w:color="auto" w:fill="FFFFFF"/>
      <w:suppressAutoHyphens w:val="0"/>
      <w:spacing w:before="300" w:after="120" w:line="326" w:lineRule="exact"/>
      <w:jc w:val="center"/>
    </w:pPr>
    <w:rPr>
      <w:rFonts w:ascii="Franklin Gothic Medium" w:eastAsia="Arial Unicode MS" w:hAnsi="Franklin Gothic Medium" w:cs="Franklin Gothic Medium"/>
      <w:b/>
      <w:bCs/>
      <w:kern w:val="0"/>
      <w:sz w:val="20"/>
      <w:szCs w:val="20"/>
      <w:lang w:eastAsia="ru-RU" w:bidi="ar-SA"/>
    </w:rPr>
  </w:style>
  <w:style w:type="paragraph" w:customStyle="1" w:styleId="40">
    <w:name w:val="Основной текст (4)"/>
    <w:basedOn w:val="a"/>
    <w:link w:val="4"/>
    <w:uiPriority w:val="99"/>
    <w:rsid w:val="00092BBB"/>
    <w:pPr>
      <w:widowControl/>
      <w:shd w:val="clear" w:color="auto" w:fill="FFFFFF"/>
      <w:suppressAutoHyphens w:val="0"/>
      <w:spacing w:after="120" w:line="240" w:lineRule="atLeast"/>
    </w:pPr>
    <w:rPr>
      <w:rFonts w:ascii="Franklin Gothic Medium" w:eastAsia="Calibri" w:hAnsi="Franklin Gothic Medium" w:cs="Times New Roman"/>
      <w:b/>
      <w:bCs/>
      <w:noProof/>
      <w:kern w:val="0"/>
      <w:lang w:eastAsia="ru-RU" w:bidi="ar-SA"/>
    </w:rPr>
  </w:style>
  <w:style w:type="paragraph" w:customStyle="1" w:styleId="ae">
    <w:name w:val="Колонтитул"/>
    <w:basedOn w:val="a"/>
    <w:link w:val="ad"/>
    <w:uiPriority w:val="99"/>
    <w:rsid w:val="00092BBB"/>
    <w:pPr>
      <w:widowControl/>
      <w:shd w:val="clear" w:color="auto" w:fill="FFFFFF"/>
      <w:suppressAutoHyphens w:val="0"/>
    </w:pPr>
    <w:rPr>
      <w:rFonts w:eastAsia="Calibri" w:cs="Times New Roman"/>
      <w:noProof/>
      <w:kern w:val="0"/>
      <w:sz w:val="20"/>
      <w:szCs w:val="20"/>
      <w:lang w:eastAsia="ru-RU" w:bidi="ar-SA"/>
    </w:rPr>
  </w:style>
  <w:style w:type="paragraph" w:styleId="af">
    <w:name w:val="header"/>
    <w:basedOn w:val="a"/>
    <w:link w:val="af0"/>
    <w:uiPriority w:val="99"/>
    <w:rsid w:val="00092BB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A91F47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f1">
    <w:name w:val="footer"/>
    <w:basedOn w:val="a"/>
    <w:link w:val="af2"/>
    <w:uiPriority w:val="99"/>
    <w:rsid w:val="00092BB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A91F47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64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720</Words>
  <Characters>4768</Characters>
  <Application>Microsoft Office Word</Application>
  <DocSecurity>0</DocSecurity>
  <Lines>39</Lines>
  <Paragraphs>10</Paragraphs>
  <ScaleCrop>false</ScaleCrop>
  <Company>МОУ Филимоновская СОШ</Company>
  <LinksUpToDate>false</LinksUpToDate>
  <CharactersWithSpaces>5478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Терещенко Иван Владимирович</dc:creator>
  <cp:keywords/>
  <dc:description/>
  <cp:lastModifiedBy>103</cp:lastModifiedBy>
  <cp:revision>37</cp:revision>
  <cp:lastPrinted>2019-08-22T07:50:00Z</cp:lastPrinted>
  <dcterms:created xsi:type="dcterms:W3CDTF">2013-02-11T18:04:00Z</dcterms:created>
  <dcterms:modified xsi:type="dcterms:W3CDTF">2019-08-23T01:17:00Z</dcterms:modified>
</cp:coreProperties>
</file>